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Default Extension="png" ContentType="image/pn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Mar w:footer="1972" w:header="0" w:top="180" w:bottom="280" w:left="160" w:right="1440"/>
          <w:footerReference w:type="default" r:id="rId4"/>
          <w:pgSz w:w="11900" w:h="16840"/>
        </w:sectPr>
      </w:pPr>
      <w:r>
        <w:rPr>
          <w:sz w:val="20"/>
          <w:szCs w:val="20"/>
        </w:rPr>
      </w:r>
    </w:p>
    <w:p>
      <w:pPr>
        <w:rPr>
          <w:rFonts w:cs="Courier New" w:hAnsi="Courier New" w:eastAsia="Courier New" w:ascii="Courier New"/>
          <w:sz w:val="18"/>
          <w:szCs w:val="18"/>
        </w:rPr>
        <w:jc w:val="left"/>
        <w:spacing w:before="42"/>
        <w:ind w:left="150" w:right="-47"/>
      </w:pPr>
      <w:r>
        <w:rPr>
          <w:rFonts w:cs="Courier New" w:hAnsi="Courier New" w:eastAsia="Courier New" w:ascii="Courier New"/>
          <w:color w:val="0000FF"/>
          <w:spacing w:val="0"/>
          <w:w w:val="100"/>
          <w:sz w:val="18"/>
          <w:szCs w:val="18"/>
        </w:rPr>
        <w:t>Protocollo</w:t>
      </w:r>
      <w:r>
        <w:rPr>
          <w:rFonts w:cs="Courier New" w:hAnsi="Courier New" w:eastAsia="Courier New" w:ascii="Courier New"/>
          <w:color w:val="0000FF"/>
          <w:spacing w:val="0"/>
          <w:w w:val="100"/>
          <w:sz w:val="18"/>
          <w:szCs w:val="18"/>
        </w:rPr>
        <w:t> </w:t>
      </w:r>
      <w:r>
        <w:rPr>
          <w:rFonts w:cs="Courier New" w:hAnsi="Courier New" w:eastAsia="Courier New" w:ascii="Courier New"/>
          <w:color w:val="0000FF"/>
          <w:spacing w:val="0"/>
          <w:w w:val="100"/>
          <w:sz w:val="18"/>
          <w:szCs w:val="18"/>
        </w:rPr>
        <w:t>N.0214574/2024</w:t>
      </w:r>
      <w:r>
        <w:rPr>
          <w:rFonts w:cs="Courier New" w:hAnsi="Courier New" w:eastAsia="Courier New" w:ascii="Courier New"/>
          <w:color w:val="0000FF"/>
          <w:spacing w:val="0"/>
          <w:w w:val="100"/>
          <w:sz w:val="18"/>
          <w:szCs w:val="18"/>
        </w:rPr>
        <w:t> </w:t>
      </w:r>
      <w:r>
        <w:rPr>
          <w:rFonts w:cs="Courier New" w:hAnsi="Courier New" w:eastAsia="Courier New" w:ascii="Courier New"/>
          <w:color w:val="0000FF"/>
          <w:spacing w:val="0"/>
          <w:w w:val="100"/>
          <w:sz w:val="18"/>
          <w:szCs w:val="18"/>
        </w:rPr>
        <w:t>del</w:t>
      </w:r>
      <w:r>
        <w:rPr>
          <w:rFonts w:cs="Courier New" w:hAnsi="Courier New" w:eastAsia="Courier New" w:ascii="Courier New"/>
          <w:color w:val="000000"/>
          <w:spacing w:val="0"/>
          <w:w w:val="100"/>
          <w:sz w:val="18"/>
          <w:szCs w:val="18"/>
        </w:rPr>
      </w:r>
    </w:p>
    <w:p>
      <w:pPr>
        <w:rPr>
          <w:sz w:val="11"/>
          <w:szCs w:val="11"/>
        </w:rPr>
        <w:jc w:val="left"/>
        <w:spacing w:before="4" w:lineRule="exact" w:line="100"/>
      </w:pPr>
      <w:r>
        <w:br w:type="column"/>
      </w:r>
      <w:r>
        <w:rPr>
          <w:sz w:val="11"/>
          <w:szCs w:val="11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lineRule="auto" w:line="250"/>
        <w:ind w:left="91" w:right="3088" w:hanging="91"/>
      </w:pPr>
      <w:r>
        <w:pict>
          <v:shape type="#_x0000_t75" style="position:absolute;margin-left:477.24pt;margin-top:41.6396pt;width:40.56pt;height:40.68pt;mso-position-horizontal-relative:page;mso-position-vertical-relative:page;z-index:-132">
            <v:imagedata o:title="" r:id="rId5"/>
          </v:shape>
        </w:pict>
      </w:r>
      <w:r>
        <w:pict>
          <v:shape type="#_x0000_t202" style="position:absolute;margin-left:12.5pt;margin-top:13pt;width:287.9pt;height:52.63pt;mso-position-horizontal-relative:page;mso-position-vertical-relative:page;z-index:-131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430" w:hRule="exact"/>
                    </w:trPr>
                    <w:tc>
                      <w:tcPr>
                        <w:tcW w:w="5295" w:type="dxa"/>
                        <w:tcBorders>
                          <w:top w:val="single" w:sz="8" w:space="0" w:color="0000FF"/>
                          <w:left w:val="single" w:sz="8" w:space="0" w:color="0000FF"/>
                          <w:bottom w:val="single" w:sz="8" w:space="0" w:color="0000FF"/>
                          <w:right w:val="single" w:sz="8" w:space="0" w:color="0000FF"/>
                        </w:tcBorders>
                      </w:tcPr>
                      <w:p>
                        <w:pPr>
                          <w:rPr>
                            <w:rFonts w:cs="Courier New" w:hAnsi="Courier New" w:eastAsia="Courier New" w:ascii="Courier New"/>
                            <w:sz w:val="18"/>
                            <w:szCs w:val="18"/>
                          </w:rPr>
                          <w:jc w:val="left"/>
                          <w:spacing w:before="55"/>
                          <w:ind w:left="30"/>
                        </w:pP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Comune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di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Lecce</w:t>
                        </w:r>
                        <w:r>
                          <w:rPr>
                            <w:rFonts w:cs="Courier New" w:hAnsi="Courier New" w:eastAsia="Courier New" w:ascii="Courier New"/>
                            <w:color w:val="000000"/>
                            <w:spacing w:val="0"/>
                            <w:w w:val="100"/>
                            <w:sz w:val="18"/>
                            <w:szCs w:val="18"/>
                          </w:rPr>
                        </w:r>
                      </w:p>
                    </w:tc>
                    <w:tc>
                      <w:tcPr>
                        <w:tcW w:w="413" w:type="dxa"/>
                        <w:tcBorders>
                          <w:top w:val="single" w:sz="8" w:space="0" w:color="0000FF"/>
                          <w:left w:val="single" w:sz="8" w:space="0" w:color="0000FF"/>
                          <w:bottom w:val="single" w:sz="8" w:space="0" w:color="0000FF"/>
                          <w:right w:val="single" w:sz="8" w:space="0" w:color="0000FF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32"/>
                            <w:szCs w:val="32"/>
                          </w:rPr>
                          <w:jc w:val="left"/>
                          <w:spacing w:before="19"/>
                          <w:ind w:left="90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0000FF"/>
                            <w:spacing w:val="0"/>
                            <w:w w:val="100"/>
                            <w:sz w:val="32"/>
                            <w:szCs w:val="3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32"/>
                            <w:szCs w:val="32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708" w:type="dxa"/>
                        <w:gridSpan w:val="2"/>
                        <w:tcBorders>
                          <w:top w:val="single" w:sz="8" w:space="0" w:color="0000FF"/>
                          <w:left w:val="single" w:sz="8" w:space="0" w:color="0000FF"/>
                          <w:bottom w:val="single" w:sz="8" w:space="0" w:color="0000FF"/>
                          <w:right w:val="single" w:sz="8" w:space="0" w:color="0000FF"/>
                        </w:tcBorders>
                      </w:tcPr>
                      <w:p>
                        <w:pPr>
                          <w:rPr>
                            <w:rFonts w:cs="Courier New" w:hAnsi="Courier New" w:eastAsia="Courier New" w:ascii="Courier New"/>
                            <w:sz w:val="18"/>
                            <w:szCs w:val="18"/>
                          </w:rPr>
                          <w:jc w:val="left"/>
                          <w:spacing w:before="4" w:lineRule="exact" w:line="180"/>
                          <w:ind w:left="846"/>
                        </w:pPr>
                        <w:r>
                          <w:rPr>
                            <w:rFonts w:cs="Courier New" w:hAnsi="Courier New" w:eastAsia="Courier New" w:ascii="Courier New"/>
                            <w:b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COPIA</w:t>
                        </w:r>
                        <w:r>
                          <w:rPr>
                            <w:rFonts w:cs="Courier New" w:hAnsi="Courier New" w:eastAsia="Courier New" w:ascii="Courier New"/>
                            <w:b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cs="Courier New" w:hAnsi="Courier New" w:eastAsia="Courier New" w:ascii="Courier New"/>
                            <w:b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CONFORME</w:t>
                        </w:r>
                        <w:r>
                          <w:rPr>
                            <w:rFonts w:cs="Courier New" w:hAnsi="Courier New" w:eastAsia="Courier New" w:ascii="Courier New"/>
                            <w:b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cs="Courier New" w:hAnsi="Courier New" w:eastAsia="Courier New" w:ascii="Courier New"/>
                            <w:b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ALL'ORIGINALE</w:t>
                        </w:r>
                        <w:r>
                          <w:rPr>
                            <w:rFonts w:cs="Courier New" w:hAnsi="Courier New" w:eastAsia="Courier New" w:ascii="Courier New"/>
                            <w:b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cs="Courier New" w:hAnsi="Courier New" w:eastAsia="Courier New" w:ascii="Courier New"/>
                            <w:b/>
                            <w:color w:val="0000FF"/>
                            <w:spacing w:val="0"/>
                            <w:w w:val="100"/>
                            <w:sz w:val="18"/>
                            <w:szCs w:val="18"/>
                          </w:rPr>
                          <w:t>DIGITALE</w:t>
                        </w:r>
                        <w:r>
                          <w:rPr>
                            <w:rFonts w:cs="Courier New" w:hAnsi="Courier New" w:eastAsia="Courier New" w:ascii="Courier New"/>
                            <w:color w:val="000000"/>
                            <w:spacing w:val="0"/>
                            <w:w w:val="100"/>
                            <w:sz w:val="18"/>
                            <w:szCs w:val="18"/>
                          </w:rPr>
                        </w:r>
                      </w:p>
                    </w:tc>
                  </w:tr>
                  <w:tr>
                    <w:trPr>
                      <w:trHeight w:val="395" w:hRule="exact"/>
                    </w:trPr>
                    <w:tc>
                      <w:tcPr>
                        <w:tcW w:w="5708" w:type="dxa"/>
                        <w:gridSpan w:val="2"/>
                        <w:tcBorders>
                          <w:top w:val="single" w:sz="8" w:space="0" w:color="0000FF"/>
                          <w:left w:val="single" w:sz="8" w:space="0" w:color="0000FF"/>
                          <w:bottom w:val="single" w:sz="8" w:space="0" w:color="0000FF"/>
                          <w:right w:val="single" w:sz="8" w:space="0" w:color="0000FF"/>
                        </w:tcBorders>
                      </w:tcPr>
                      <w:p>
                        <w:pPr>
                          <w:rPr>
                            <w:rFonts w:cs="Courier New" w:hAnsi="Courier New" w:eastAsia="Courier New" w:ascii="Courier New"/>
                            <w:sz w:val="18"/>
                            <w:szCs w:val="18"/>
                          </w:rPr>
                          <w:jc w:val="left"/>
                          <w:spacing w:before="13" w:lineRule="exact" w:line="200"/>
                          <w:ind w:left="3270"/>
                        </w:pP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8"/>
                            <w:szCs w:val="18"/>
                          </w:rPr>
                          <w:t>09/12/2024</w:t>
                        </w:r>
                        <w:r>
                          <w:rPr>
                            <w:rFonts w:cs="Courier New" w:hAnsi="Courier New" w:eastAsia="Courier New" w:ascii="Courier New"/>
                            <w:color w:val="000000"/>
                            <w:spacing w:val="0"/>
                            <w:w w:val="100"/>
                            <w:position w:val="0"/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rPr>
                            <w:rFonts w:cs="Courier New" w:hAnsi="Courier New" w:eastAsia="Courier New" w:ascii="Courier New"/>
                            <w:sz w:val="14"/>
                            <w:szCs w:val="14"/>
                          </w:rPr>
                          <w:jc w:val="left"/>
                          <w:spacing w:lineRule="exact" w:line="140"/>
                          <w:ind w:left="30"/>
                        </w:pP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Firmatario: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Sabina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Casamassima,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Domenico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Donvito,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Barbara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Courier New" w:hAnsi="Courier New" w:eastAsia="Courier New" w:ascii="Courier New"/>
                            <w:color w:val="0000F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Valenzano</w:t>
                        </w:r>
                        <w:r>
                          <w:rPr>
                            <w:rFonts w:cs="Courier New" w:hAnsi="Courier New" w:eastAsia="Courier New" w:ascii="Courier New"/>
                            <w:color w:val="000000"/>
                            <w:spacing w:val="0"/>
                            <w:w w:val="100"/>
                            <w:position w:val="0"/>
                            <w:sz w:val="14"/>
                            <w:szCs w:val="14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IP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TI</w:t>
      </w:r>
      <w:r>
        <w:rPr>
          <w:rFonts w:cs="Calibri" w:hAnsi="Calibri" w:eastAsia="Calibri" w:ascii="Calibri"/>
          <w:b/>
          <w:spacing w:val="4"/>
          <w:w w:val="100"/>
          <w:sz w:val="20"/>
          <w:szCs w:val="20"/>
        </w:rPr>
        <w:t>M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TO</w:t>
      </w:r>
      <w:r>
        <w:rPr>
          <w:rFonts w:cs="Calibri" w:hAnsi="Calibri" w:eastAsia="Calibri" w:ascii="Calibri"/>
          <w:b/>
          <w:spacing w:val="-1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P</w:t>
      </w:r>
      <w:r>
        <w:rPr>
          <w:rFonts w:cs="Calibri" w:hAnsi="Calibri" w:eastAsia="Calibri" w:ascii="Calibri"/>
          <w:b/>
          <w:spacing w:val="3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1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CI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V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TIO</w:t>
      </w:r>
      <w:r>
        <w:rPr>
          <w:rFonts w:cs="Calibri" w:hAnsi="Calibri" w:eastAsia="Calibri" w:ascii="Calibri"/>
          <w:b/>
          <w:spacing w:val="3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3"/>
          <w:w w:val="100"/>
          <w:sz w:val="20"/>
          <w:szCs w:val="20"/>
        </w:rPr>
        <w:t>Z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lineRule="exact" w:line="220"/>
        <w:ind w:left="226"/>
        <w:sectPr>
          <w:type w:val="continuous"/>
          <w:pgSz w:w="11900" w:h="16840"/>
          <w:pgMar w:top="180" w:bottom="280" w:left="160" w:right="1440"/>
          <w:cols w:num="2" w:equalWidth="off">
            <w:col w:w="3282" w:space="916"/>
            <w:col w:w="6102"/>
          </w:cols>
        </w:sectPr>
      </w:pP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P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IO</w:t>
      </w:r>
      <w:r>
        <w:rPr>
          <w:rFonts w:cs="Calibri" w:hAnsi="Calibri" w:eastAsia="Calibri" w:ascii="Calibri"/>
          <w:b/>
          <w:spacing w:val="3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1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CIV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LE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2.76pt;margin-top:14.6396pt;width:147.6pt;height:67.68pt;mso-position-horizontal-relative:page;mso-position-vertical-relative:page;z-index:-133">
            <v:imagedata o:title="" r:id="rId6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center"/>
        <w:spacing w:before="19"/>
        <w:ind w:left="4614" w:right="3852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Al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  </w:t>
      </w:r>
      <w:r>
        <w:rPr>
          <w:rFonts w:cs="Calibri" w:hAnsi="Calibri" w:eastAsia="Calibri" w:ascii="Calibri"/>
          <w:spacing w:val="4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L</w:t>
      </w:r>
      <w:r>
        <w:rPr>
          <w:rFonts w:cs="Calibri" w:hAnsi="Calibri" w:eastAsia="Calibri" w:ascii="Calibri"/>
          <w:spacing w:val="-1"/>
          <w:w w:val="99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cce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center"/>
        <w:spacing w:before="10"/>
        <w:ind w:left="5023" w:right="3767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re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99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b</w:t>
      </w:r>
      <w:r>
        <w:rPr>
          <w:rFonts w:cs="Calibri" w:hAnsi="Calibri" w:eastAsia="Calibri" w:ascii="Calibri"/>
          <w:spacing w:val="2"/>
          <w:w w:val="99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99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10" w:lineRule="auto" w:line="250"/>
        <w:ind w:left="5058" w:right="1332"/>
      </w:pPr>
      <w:r>
        <w:rPr>
          <w:rFonts w:cs="Calibri" w:hAnsi="Calibri" w:eastAsia="Calibri" w:ascii="Calibri"/>
          <w:spacing w:val="-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icio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la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le</w:t>
      </w:r>
      <w:r>
        <w:rPr>
          <w:rFonts w:cs="Calibri" w:hAnsi="Calibri" w:eastAsia="Calibri" w:ascii="Calibri"/>
          <w:spacing w:val="-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V.I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A.,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V.I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c.A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.A.S.</w:t>
      </w:r>
      <w:hyperlink r:id="rId7"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 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p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r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o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t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o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c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o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ll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o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@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p</w:t>
        </w:r>
        <w:r>
          <w:rPr>
            <w:rFonts w:cs="Calibri" w:hAnsi="Calibri" w:eastAsia="Calibri" w:ascii="Calibri"/>
            <w:spacing w:val="-1"/>
            <w:w w:val="100"/>
            <w:sz w:val="20"/>
            <w:szCs w:val="20"/>
          </w:rPr>
          <w:t>e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c.c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o</w:t>
        </w:r>
        <w:r>
          <w:rPr>
            <w:rFonts w:cs="Calibri" w:hAnsi="Calibri" w:eastAsia="Calibri" w:ascii="Calibri"/>
            <w:spacing w:val="-1"/>
            <w:w w:val="100"/>
            <w:sz w:val="20"/>
            <w:szCs w:val="20"/>
          </w:rPr>
          <w:t>m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u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n</w:t>
        </w:r>
        <w:r>
          <w:rPr>
            <w:rFonts w:cs="Calibri" w:hAnsi="Calibri" w:eastAsia="Calibri" w:ascii="Calibri"/>
            <w:spacing w:val="-1"/>
            <w:w w:val="100"/>
            <w:sz w:val="20"/>
            <w:szCs w:val="20"/>
          </w:rPr>
          <w:t>e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.</w:t>
        </w:r>
        <w:r>
          <w:rPr>
            <w:rFonts w:cs="Calibri" w:hAnsi="Calibri" w:eastAsia="Calibri" w:ascii="Calibri"/>
            <w:spacing w:val="2"/>
            <w:w w:val="100"/>
            <w:sz w:val="20"/>
            <w:szCs w:val="20"/>
          </w:rPr>
          <w:t>l</w:t>
        </w:r>
        <w:r>
          <w:rPr>
            <w:rFonts w:cs="Calibri" w:hAnsi="Calibri" w:eastAsia="Calibri" w:ascii="Calibri"/>
            <w:spacing w:val="-1"/>
            <w:w w:val="100"/>
            <w:sz w:val="20"/>
            <w:szCs w:val="20"/>
          </w:rPr>
          <w:t>e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c</w:t>
        </w:r>
        <w:r>
          <w:rPr>
            <w:rFonts w:cs="Calibri" w:hAnsi="Calibri" w:eastAsia="Calibri" w:ascii="Calibri"/>
            <w:spacing w:val="2"/>
            <w:w w:val="100"/>
            <w:sz w:val="20"/>
            <w:szCs w:val="20"/>
          </w:rPr>
          <w:t>c</w:t>
        </w:r>
        <w:r>
          <w:rPr>
            <w:rFonts w:cs="Calibri" w:hAnsi="Calibri" w:eastAsia="Calibri" w:ascii="Calibri"/>
            <w:spacing w:val="-1"/>
            <w:w w:val="100"/>
            <w:sz w:val="20"/>
            <w:szCs w:val="20"/>
          </w:rPr>
          <w:t>e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.it</w:t>
        </w:r>
      </w:hyperlink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5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20"/>
          <w:szCs w:val="20"/>
        </w:rPr>
        <w:jc w:val="center"/>
        <w:spacing w:before="19"/>
        <w:ind w:left="3755" w:right="4003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.c.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    </w:t>
      </w:r>
      <w:r>
        <w:rPr>
          <w:rFonts w:cs="Calibri" w:hAnsi="Calibri" w:eastAsia="Calibri" w:ascii="Calibri"/>
          <w:spacing w:val="4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Alla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  </w:t>
      </w:r>
      <w:r>
        <w:rPr>
          <w:rFonts w:cs="Calibri" w:hAnsi="Calibri" w:eastAsia="Calibri" w:ascii="Calibri"/>
          <w:spacing w:val="4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P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glia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both"/>
        <w:spacing w:before="8" w:lineRule="auto" w:line="250"/>
        <w:ind w:left="5103" w:right="522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Di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ili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à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Q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à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re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gia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ggio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–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</w:t>
      </w:r>
      <w:hyperlink r:id="rId8"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 </w:t>
        </w:r>
        <w:r>
          <w:rPr>
            <w:rFonts w:cs="Calibri" w:hAnsi="Calibri" w:eastAsia="Calibri" w:ascii="Calibri"/>
            <w:spacing w:val="-1"/>
            <w:w w:val="100"/>
            <w:sz w:val="20"/>
            <w:szCs w:val="20"/>
          </w:rPr>
          <w:t>s</w:t>
        </w:r>
        <w:r>
          <w:rPr>
            <w:rFonts w:cs="Calibri" w:hAnsi="Calibri" w:eastAsia="Calibri" w:ascii="Calibri"/>
            <w:spacing w:val="-1"/>
            <w:w w:val="100"/>
            <w:sz w:val="20"/>
            <w:szCs w:val="20"/>
          </w:rPr>
          <w:t>e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z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i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o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n</w:t>
        </w:r>
        <w:r>
          <w:rPr>
            <w:rFonts w:cs="Calibri" w:hAnsi="Calibri" w:eastAsia="Calibri" w:ascii="Calibri"/>
            <w:spacing w:val="-1"/>
            <w:w w:val="100"/>
            <w:sz w:val="20"/>
            <w:szCs w:val="20"/>
          </w:rPr>
          <w:t>e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a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u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t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o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ri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z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z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a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z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i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o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n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i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a</w:t>
        </w:r>
        <w:r>
          <w:rPr>
            <w:rFonts w:cs="Calibri" w:hAnsi="Calibri" w:eastAsia="Calibri" w:ascii="Calibri"/>
            <w:spacing w:val="-1"/>
            <w:w w:val="100"/>
            <w:sz w:val="20"/>
            <w:szCs w:val="20"/>
          </w:rPr>
          <w:t>m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b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i</w:t>
        </w:r>
        <w:r>
          <w:rPr>
            <w:rFonts w:cs="Calibri" w:hAnsi="Calibri" w:eastAsia="Calibri" w:ascii="Calibri"/>
            <w:spacing w:val="-1"/>
            <w:w w:val="100"/>
            <w:sz w:val="20"/>
            <w:szCs w:val="20"/>
          </w:rPr>
          <w:t>e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n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t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a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li@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p</w:t>
        </w:r>
        <w:r>
          <w:rPr>
            <w:rFonts w:cs="Calibri" w:hAnsi="Calibri" w:eastAsia="Calibri" w:ascii="Calibri"/>
            <w:spacing w:val="2"/>
            <w:w w:val="100"/>
            <w:sz w:val="20"/>
            <w:szCs w:val="20"/>
          </w:rPr>
          <w:t>e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c.r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u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p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a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r.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p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u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gli</w:t>
        </w:r>
        <w:r>
          <w:rPr>
            <w:rFonts w:cs="Calibri" w:hAnsi="Calibri" w:eastAsia="Calibri" w:ascii="Calibri"/>
            <w:spacing w:val="1"/>
            <w:w w:val="100"/>
            <w:sz w:val="20"/>
            <w:szCs w:val="20"/>
          </w:rPr>
          <w:t>a</w:t>
        </w:r>
        <w:r>
          <w:rPr>
            <w:rFonts w:cs="Calibri" w:hAnsi="Calibri" w:eastAsia="Calibri" w:ascii="Calibri"/>
            <w:spacing w:val="0"/>
            <w:w w:val="100"/>
            <w:sz w:val="20"/>
            <w:szCs w:val="20"/>
          </w:rPr>
          <w:t>.it</w:t>
        </w:r>
      </w:hyperlink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4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both"/>
        <w:spacing w:before="19" w:lineRule="auto" w:line="248"/>
        <w:ind w:left="1258" w:right="496"/>
      </w:pP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:</w:t>
      </w:r>
      <w:r>
        <w:rPr>
          <w:rFonts w:cs="Calibri" w:hAnsi="Calibri" w:eastAsia="Calibri" w:ascii="Calibri"/>
          <w:b/>
          <w:spacing w:val="3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3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U.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.I.</w:t>
      </w:r>
      <w:r>
        <w:rPr>
          <w:rFonts w:cs="Calibri" w:hAnsi="Calibri" w:eastAsia="Calibri" w:ascii="Calibri"/>
          <w:b/>
          <w:spacing w:val="4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5</w:t>
      </w:r>
      <w:r>
        <w:rPr>
          <w:rFonts w:cs="Calibri" w:hAnsi="Calibri" w:eastAsia="Calibri" w:ascii="Calibri"/>
          <w:b/>
          <w:spacing w:val="4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–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P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4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4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zza</w:t>
      </w:r>
      <w:r>
        <w:rPr>
          <w:rFonts w:cs="Calibri" w:hAnsi="Calibri" w:eastAsia="Calibri" w:ascii="Calibri"/>
          <w:b/>
          <w:spacing w:val="3"/>
          <w:w w:val="100"/>
          <w:sz w:val="20"/>
          <w:szCs w:val="20"/>
        </w:rPr>
        <w:t>z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3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b</w:t>
      </w:r>
      <w:r>
        <w:rPr>
          <w:rFonts w:cs="Calibri" w:hAnsi="Calibri" w:eastAsia="Calibri" w:ascii="Calibri"/>
          <w:b/>
          <w:spacing w:val="4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-2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3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–</w:t>
      </w:r>
      <w:r>
        <w:rPr>
          <w:rFonts w:cs="Calibri" w:hAnsi="Calibri" w:eastAsia="Calibri" w:ascii="Calibri"/>
          <w:b/>
          <w:spacing w:val="4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v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4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3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ad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à</w:t>
      </w:r>
      <w:r>
        <w:rPr>
          <w:rFonts w:cs="Calibri" w:hAnsi="Calibri" w:eastAsia="Calibri" w:ascii="Calibri"/>
          <w:b/>
          <w:spacing w:val="-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V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b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8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4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4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/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2012</w:t>
      </w:r>
      <w:r>
        <w:rPr>
          <w:rFonts w:cs="Calibri" w:hAnsi="Calibri" w:eastAsia="Calibri" w:ascii="Calibri"/>
          <w:b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–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3"/>
          <w:w w:val="100"/>
          <w:sz w:val="20"/>
          <w:szCs w:val="20"/>
        </w:rPr>
        <w:t>z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-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-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-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ssa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b/>
          <w:spacing w:val="-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7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19"/>
        <w:ind w:left="2074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In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in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gg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q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3" w:lineRule="exact" w:line="120"/>
      </w:pPr>
      <w:r>
        <w:rPr>
          <w:sz w:val="13"/>
          <w:szCs w:val="13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ind w:left="1258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Pr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ile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ica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q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13"/>
          <w:szCs w:val="13"/>
        </w:rPr>
        <w:jc w:val="left"/>
        <w:spacing w:lineRule="exact" w:line="120"/>
      </w:pPr>
      <w:r>
        <w:rPr>
          <w:sz w:val="13"/>
          <w:szCs w:val="13"/>
        </w:rPr>
      </w:r>
    </w:p>
    <w:p>
      <w:pPr>
        <w:rPr>
          <w:rFonts w:cs="Calibri" w:hAnsi="Calibri" w:eastAsia="Calibri" w:ascii="Calibri"/>
          <w:sz w:val="20"/>
          <w:szCs w:val="20"/>
        </w:rPr>
        <w:jc w:val="both"/>
        <w:spacing w:lineRule="auto" w:line="369"/>
        <w:ind w:left="1258" w:right="499" w:firstLine="907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Il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Pi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Pr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le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è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gli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in</w:t>
      </w:r>
      <w:r>
        <w:rPr>
          <w:rFonts w:cs="Calibri" w:hAnsi="Calibri" w:eastAsia="Calibri" w:ascii="Calibri"/>
          <w:spacing w:val="1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rri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rio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è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q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in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rg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Le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rri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rio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gli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li,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ro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c.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Pr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ile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ra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ica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gg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ici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ggi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rri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q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i,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lice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à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è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rio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re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gli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lle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i,</w:t>
      </w:r>
      <w:r>
        <w:rPr>
          <w:rFonts w:cs="Calibri" w:hAnsi="Calibri" w:eastAsia="Calibri" w:ascii="Calibri"/>
          <w:spacing w:val="-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q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Pr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q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la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both"/>
        <w:spacing w:lineRule="auto" w:line="369"/>
        <w:ind w:left="1258" w:right="499" w:firstLine="816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3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3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3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’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3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3</w:t>
      </w:r>
      <w:r>
        <w:rPr>
          <w:rFonts w:cs="Calibri" w:hAnsi="Calibri" w:eastAsia="Calibri" w:ascii="Calibri"/>
          <w:spacing w:val="3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2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6</w:t>
      </w:r>
      <w:r>
        <w:rPr>
          <w:rFonts w:cs="Calibri" w:hAnsi="Calibri" w:eastAsia="Calibri" w:ascii="Calibri"/>
          <w:spacing w:val="3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3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ge</w:t>
      </w:r>
      <w:r>
        <w:rPr>
          <w:rFonts w:cs="Calibri" w:hAnsi="Calibri" w:eastAsia="Calibri" w:ascii="Calibri"/>
          <w:spacing w:val="2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3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1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0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0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/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2012,</w:t>
      </w:r>
      <w:r>
        <w:rPr>
          <w:rFonts w:cs="Calibri" w:hAnsi="Calibri" w:eastAsia="Calibri" w:ascii="Calibri"/>
          <w:spacing w:val="2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’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3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18</w:t>
      </w:r>
      <w:r>
        <w:rPr>
          <w:rFonts w:cs="Calibri" w:hAnsi="Calibri" w:eastAsia="Calibri" w:ascii="Calibri"/>
          <w:spacing w:val="3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3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3</w:t>
      </w:r>
      <w:r>
        <w:rPr>
          <w:rFonts w:cs="Calibri" w:hAnsi="Calibri" w:eastAsia="Calibri" w:ascii="Calibri"/>
          <w:spacing w:val="3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3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D.L.</w:t>
      </w:r>
      <w:r>
        <w:rPr>
          <w:rFonts w:cs="Calibri" w:hAnsi="Calibri" w:eastAsia="Calibri" w:ascii="Calibri"/>
          <w:spacing w:val="3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3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1/20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1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8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“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Pr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”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’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11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2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gge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38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20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1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6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Pi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gr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la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rri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rio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ro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Pr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ile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la</w:t>
      </w:r>
      <w:r>
        <w:rPr>
          <w:rFonts w:cs="Calibri" w:hAnsi="Calibri" w:eastAsia="Calibri" w:ascii="Calibri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gli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io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in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q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both"/>
        <w:spacing w:lineRule="auto" w:line="369"/>
        <w:ind w:left="1258" w:right="500" w:firstLine="770"/>
        <w:sectPr>
          <w:type w:val="continuous"/>
          <w:pgSz w:w="11900" w:h="16840"/>
          <w:pgMar w:top="180" w:bottom="280" w:left="160" w:right="1440"/>
        </w:sectPr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L.R.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38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/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2016</w:t>
      </w:r>
      <w:r>
        <w:rPr>
          <w:rFonts w:cs="Calibri" w:hAnsi="Calibri" w:eastAsia="Calibri" w:ascii="Calibri"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cr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-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rri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li,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il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lle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co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re</w:t>
      </w:r>
      <w:r>
        <w:rPr>
          <w:rFonts w:cs="Calibri" w:hAnsi="Calibri" w:eastAsia="Calibri" w:ascii="Calibri"/>
          <w:spacing w:val="-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ggi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i,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q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’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10</w:t>
      </w:r>
      <w:r>
        <w:rPr>
          <w:rFonts w:cs="Calibri" w:hAnsi="Calibri" w:eastAsia="Calibri" w:ascii="Calibri"/>
          <w:spacing w:val="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g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353/2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0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00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re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q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'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q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ici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19" w:lineRule="auto" w:line="250"/>
        <w:ind w:left="4450" w:right="3088" w:hanging="91"/>
      </w:pPr>
      <w:r>
        <w:pict>
          <v:shape type="#_x0000_t75" style="position:absolute;margin-left:2.76pt;margin-top:14.6396pt;width:147.6pt;height:67.68pt;mso-position-horizontal-relative:page;mso-position-vertical-relative:page;z-index:-130">
            <v:imagedata o:title="" r:id="rId9"/>
          </v:shape>
        </w:pict>
      </w:r>
      <w:r>
        <w:pict>
          <v:shape type="#_x0000_t75" style="position:absolute;margin-left:477.24pt;margin-top:41.6396pt;width:40.56pt;height:40.68pt;mso-position-horizontal-relative:page;mso-position-vertical-relative:page;z-index:-129">
            <v:imagedata o:title="" r:id="rId10"/>
          </v:shape>
        </w:pic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IP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TI</w:t>
      </w:r>
      <w:r>
        <w:rPr>
          <w:rFonts w:cs="Calibri" w:hAnsi="Calibri" w:eastAsia="Calibri" w:ascii="Calibri"/>
          <w:b/>
          <w:spacing w:val="4"/>
          <w:w w:val="100"/>
          <w:sz w:val="20"/>
          <w:szCs w:val="20"/>
        </w:rPr>
        <w:t>M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TO</w:t>
      </w:r>
      <w:r>
        <w:rPr>
          <w:rFonts w:cs="Calibri" w:hAnsi="Calibri" w:eastAsia="Calibri" w:ascii="Calibri"/>
          <w:b/>
          <w:spacing w:val="-1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P</w:t>
      </w:r>
      <w:r>
        <w:rPr>
          <w:rFonts w:cs="Calibri" w:hAnsi="Calibri" w:eastAsia="Calibri" w:ascii="Calibri"/>
          <w:b/>
          <w:spacing w:val="3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1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CI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V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TIO</w:t>
      </w:r>
      <w:r>
        <w:rPr>
          <w:rFonts w:cs="Calibri" w:hAnsi="Calibri" w:eastAsia="Calibri" w:ascii="Calibri"/>
          <w:b/>
          <w:spacing w:val="3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3"/>
          <w:w w:val="100"/>
          <w:sz w:val="20"/>
          <w:szCs w:val="20"/>
        </w:rPr>
        <w:t>Z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center"/>
        <w:spacing w:lineRule="exact" w:line="220"/>
        <w:ind w:left="4549" w:right="3471"/>
      </w:pP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IO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P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b/>
          <w:spacing w:val="2"/>
          <w:w w:val="100"/>
          <w:sz w:val="20"/>
          <w:szCs w:val="20"/>
        </w:rPr>
        <w:t>T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IO</w:t>
      </w:r>
      <w:r>
        <w:rPr>
          <w:rFonts w:cs="Calibri" w:hAnsi="Calibri" w:eastAsia="Calibri" w:ascii="Calibri"/>
          <w:b/>
          <w:spacing w:val="3"/>
          <w:w w:val="100"/>
          <w:sz w:val="20"/>
          <w:szCs w:val="20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b/>
          <w:spacing w:val="-1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0"/>
          <w:w w:val="99"/>
          <w:sz w:val="20"/>
          <w:szCs w:val="20"/>
        </w:rPr>
        <w:t>CIV</w:t>
      </w:r>
      <w:r>
        <w:rPr>
          <w:rFonts w:cs="Calibri" w:hAnsi="Calibri" w:eastAsia="Calibri" w:ascii="Calibri"/>
          <w:b/>
          <w:spacing w:val="2"/>
          <w:w w:val="99"/>
          <w:sz w:val="20"/>
          <w:szCs w:val="20"/>
        </w:rPr>
        <w:t>I</w:t>
      </w:r>
      <w:r>
        <w:rPr>
          <w:rFonts w:cs="Calibri" w:hAnsi="Calibri" w:eastAsia="Calibri" w:ascii="Calibri"/>
          <w:b/>
          <w:spacing w:val="0"/>
          <w:w w:val="99"/>
          <w:sz w:val="20"/>
          <w:szCs w:val="20"/>
        </w:rPr>
        <w:t>LE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19"/>
        <w:ind w:left="2100"/>
      </w:pPr>
      <w:r>
        <w:rPr>
          <w:rFonts w:cs="Calibri" w:hAnsi="Calibri" w:eastAsia="Calibri" w:ascii="Calibri"/>
          <w:spacing w:val="-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,</w:t>
      </w:r>
      <w:r>
        <w:rPr>
          <w:rFonts w:cs="Calibri" w:hAnsi="Calibri" w:eastAsia="Calibri" w:ascii="Calibri"/>
          <w:spacing w:val="3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4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4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3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4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3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la</w:t>
      </w:r>
      <w:r>
        <w:rPr>
          <w:rFonts w:cs="Calibri" w:hAnsi="Calibri" w:eastAsia="Calibri" w:ascii="Calibri"/>
          <w:spacing w:val="4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3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le</w:t>
      </w:r>
      <w:r>
        <w:rPr>
          <w:rFonts w:cs="Calibri" w:hAnsi="Calibri" w:eastAsia="Calibri" w:ascii="Calibri"/>
          <w:spacing w:val="3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20" w:lineRule="exact" w:line="360"/>
        <w:ind w:left="1418" w:right="503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Pr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rri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é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ra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4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19"/>
        <w:ind w:left="2009"/>
      </w:pPr>
      <w:r>
        <w:rPr>
          <w:rFonts w:cs="Calibri" w:hAnsi="Calibri" w:eastAsia="Calibri" w:ascii="Calibri"/>
          <w:spacing w:val="-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à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center"/>
        <w:ind w:left="1834" w:right="6629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Il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F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z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rio</w:t>
      </w:r>
      <w:r>
        <w:rPr>
          <w:rFonts w:cs="Calibri" w:hAnsi="Calibri" w:eastAsia="Calibri" w:ascii="Calibri"/>
          <w:spacing w:val="-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99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re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center"/>
        <w:spacing w:before="10"/>
        <w:ind w:left="1520" w:right="6366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(D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99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99"/>
          <w:sz w:val="20"/>
          <w:szCs w:val="20"/>
        </w:rPr>
        <w:t>s</w:t>
      </w:r>
      <w:r>
        <w:rPr>
          <w:rFonts w:cs="Calibri" w:hAnsi="Calibri" w:eastAsia="Calibri" w:ascii="Calibri"/>
          <w:spacing w:val="3"/>
          <w:w w:val="99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99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99"/>
          <w:sz w:val="20"/>
          <w:szCs w:val="20"/>
        </w:rPr>
        <w:t>s</w:t>
      </w:r>
      <w:r>
        <w:rPr>
          <w:rFonts w:cs="Calibri" w:hAnsi="Calibri" w:eastAsia="Calibri" w:ascii="Calibri"/>
          <w:spacing w:val="2"/>
          <w:w w:val="99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99"/>
          <w:sz w:val="20"/>
          <w:szCs w:val="20"/>
        </w:rPr>
        <w:t>m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)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lineRule="auto" w:line="250"/>
        <w:ind w:left="1646" w:right="6684" w:firstLine="226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Il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ile</w:t>
      </w:r>
      <w:r>
        <w:rPr>
          <w:rFonts w:cs="Calibri" w:hAnsi="Calibri" w:eastAsia="Calibri" w:ascii="Calibri"/>
          <w:spacing w:val="-1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Q.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(D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-4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ico</w:t>
      </w:r>
      <w:r>
        <w:rPr>
          <w:rFonts w:cs="Calibri" w:hAnsi="Calibri" w:eastAsia="Calibri" w:ascii="Calibri"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v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3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)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5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20"/>
          <w:szCs w:val="20"/>
        </w:rPr>
        <w:jc w:val="right"/>
        <w:spacing w:before="19"/>
        <w:ind w:right="1481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Il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Dirig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lla</w:t>
      </w:r>
      <w:r>
        <w:rPr>
          <w:rFonts w:cs="Calibri" w:hAnsi="Calibri" w:eastAsia="Calibri" w:ascii="Calibri"/>
          <w:spacing w:val="-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99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z</w:t>
      </w:r>
      <w:r>
        <w:rPr>
          <w:rFonts w:cs="Calibri" w:hAnsi="Calibri" w:eastAsia="Calibri" w:ascii="Calibri"/>
          <w:spacing w:val="2"/>
          <w:w w:val="99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right"/>
        <w:spacing w:before="10"/>
        <w:ind w:right="1484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(I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g.</w:t>
      </w:r>
      <w:r>
        <w:rPr>
          <w:rFonts w:cs="Calibri" w:hAnsi="Calibri" w:eastAsia="Calibri" w:ascii="Calibri"/>
          <w:spacing w:val="-3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b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ra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V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l</w:t>
      </w:r>
      <w:r>
        <w:rPr>
          <w:rFonts w:cs="Calibri" w:hAnsi="Calibri" w:eastAsia="Calibri" w:ascii="Calibri"/>
          <w:spacing w:val="-1"/>
          <w:w w:val="99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z</w:t>
      </w:r>
      <w:r>
        <w:rPr>
          <w:rFonts w:cs="Calibri" w:hAnsi="Calibri" w:eastAsia="Calibri" w:ascii="Calibri"/>
          <w:spacing w:val="-2"/>
          <w:w w:val="99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99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99"/>
          <w:sz w:val="20"/>
          <w:szCs w:val="20"/>
        </w:rPr>
        <w:t>)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sectPr>
      <w:pgMar w:header="0" w:footer="1972" w:top="200" w:bottom="280" w:left="0" w:right="1440"/>
      <w:pgSz w:w="11900" w:h="16840"/>
    </w:sectPr>
  </w:body>
</w:document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69.92pt;margin-top:732.41pt;width:427.393pt;height:71.5998pt;mso-position-horizontal-relative:page;mso-position-vertical-relative:page;z-index:-133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16"/>
                    <w:szCs w:val="16"/>
                  </w:rPr>
                  <w:jc w:val="left"/>
                  <w:spacing w:lineRule="exact" w:line="180"/>
                  <w:ind w:left="20"/>
                </w:pPr>
                <w:hyperlink r:id="rId1">
                  <w:r>
                    <w:rPr>
                      <w:rFonts w:cs="Calibri" w:hAnsi="Calibri" w:eastAsia="Calibri" w:ascii="Calibri"/>
                      <w:spacing w:val="0"/>
                      <w:w w:val="100"/>
                      <w:position w:val="1"/>
                      <w:sz w:val="16"/>
                      <w:szCs w:val="16"/>
                    </w:rPr>
                    <w:t>www.p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r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t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z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position w:val="1"/>
                      <w:sz w:val="16"/>
                      <w:szCs w:val="16"/>
                    </w:rPr>
                    <w:t>n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c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2"/>
                      <w:w w:val="100"/>
                      <w:position w:val="1"/>
                      <w:sz w:val="16"/>
                      <w:szCs w:val="16"/>
                    </w:rPr>
                    <w:t>v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l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position w:val="1"/>
                      <w:sz w:val="16"/>
                      <w:szCs w:val="16"/>
                    </w:rPr>
                    <w:t>.pu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position w:val="1"/>
                      <w:sz w:val="16"/>
                      <w:szCs w:val="16"/>
                    </w:rPr>
                    <w:t>g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l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position w:val="1"/>
                      <w:sz w:val="16"/>
                      <w:szCs w:val="16"/>
                    </w:rPr>
                    <w:t>a.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position w:val="1"/>
                      <w:sz w:val="16"/>
                      <w:szCs w:val="16"/>
                    </w:rPr>
                    <w:t>t</w:t>
                  </w:r>
                </w:hyperlink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16"/>
                    <w:szCs w:val="16"/>
                  </w:rPr>
                </w:r>
              </w:p>
              <w:p>
                <w:pPr>
                  <w:rPr>
                    <w:rFonts w:cs="Calibri" w:hAnsi="Calibri" w:eastAsia="Calibri" w:ascii="Calibri"/>
                    <w:sz w:val="16"/>
                    <w:szCs w:val="16"/>
                  </w:rPr>
                  <w:jc w:val="left"/>
                  <w:spacing w:before="8"/>
                  <w:ind w:left="20"/>
                </w:pP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S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z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ne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r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2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z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ne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C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2"/>
                    <w:w w:val="100"/>
                    <w:sz w:val="16"/>
                    <w:szCs w:val="16"/>
                  </w:rPr>
                  <w:t>v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e</w:t>
                </w:r>
              </w:p>
              <w:p>
                <w:pPr>
                  <w:rPr>
                    <w:rFonts w:cs="Calibri" w:hAnsi="Calibri" w:eastAsia="Calibri" w:ascii="Calibri"/>
                    <w:sz w:val="16"/>
                    <w:szCs w:val="16"/>
                  </w:rPr>
                  <w:jc w:val="left"/>
                  <w:spacing w:before="11"/>
                  <w:ind w:left="20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V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a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d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M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a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g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,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6/8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-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70026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-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Z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.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.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M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du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g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no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(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B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A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)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-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: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080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5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16"/>
                    <w:szCs w:val="16"/>
                  </w:rPr>
                  <w:t>8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02218</w:t>
                </w:r>
              </w:p>
              <w:p>
                <w:pPr>
                  <w:rPr>
                    <w:rFonts w:cs="Calibri" w:hAnsi="Calibri" w:eastAsia="Calibri" w:ascii="Calibri"/>
                    <w:sz w:val="16"/>
                    <w:szCs w:val="16"/>
                  </w:rPr>
                  <w:jc w:val="left"/>
                  <w:spacing w:before="8"/>
                  <w:ind w:left="20"/>
                </w:pP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m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a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: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s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r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v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z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hyperlink r:id="rId2"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spacing w:val="2"/>
                      <w:w w:val="100"/>
                      <w:sz w:val="16"/>
                      <w:szCs w:val="16"/>
                    </w:rPr>
                    <w:t>p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r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t</w:t>
                  </w:r>
                  <w:r>
                    <w:rPr>
                      <w:rFonts w:cs="Calibri" w:hAnsi="Calibri" w:eastAsia="Calibri" w:ascii="Calibri"/>
                      <w:spacing w:val="2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z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n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2"/>
                      <w:w w:val="100"/>
                      <w:sz w:val="16"/>
                      <w:szCs w:val="16"/>
                    </w:rPr>
                    <w:t>c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v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2"/>
                      <w:w w:val="100"/>
                      <w:sz w:val="16"/>
                      <w:szCs w:val="16"/>
                    </w:rPr>
                    <w:t>l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@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r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16"/>
                      <w:szCs w:val="16"/>
                    </w:rPr>
                    <w:t>g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n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.pu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16"/>
                      <w:szCs w:val="16"/>
                    </w:rPr>
                    <w:t>g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l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a.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t</w:t>
                  </w:r>
                </w:hyperlink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-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c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: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s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r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v</w:t>
                </w:r>
                <w:r>
                  <w:rPr>
                    <w:rFonts w:cs="Calibri" w:hAnsi="Calibri" w:eastAsia="Calibri" w:ascii="Calibri"/>
                    <w:spacing w:val="2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z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hyperlink r:id="rId3"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.p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r</w:t>
                  </w:r>
                  <w:r>
                    <w:rPr>
                      <w:rFonts w:cs="Calibri" w:hAnsi="Calibri" w:eastAsia="Calibri" w:ascii="Calibri"/>
                      <w:spacing w:val="2"/>
                      <w:w w:val="100"/>
                      <w:sz w:val="16"/>
                      <w:szCs w:val="16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t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z</w:t>
                  </w:r>
                  <w:r>
                    <w:rPr>
                      <w:rFonts w:cs="Calibri" w:hAnsi="Calibri" w:eastAsia="Calibri" w:ascii="Calibri"/>
                      <w:spacing w:val="2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n</w:t>
                  </w:r>
                  <w:r>
                    <w:rPr>
                      <w:rFonts w:cs="Calibri" w:hAnsi="Calibri" w:eastAsia="Calibri" w:ascii="Calibri"/>
                      <w:spacing w:val="2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c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v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l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@p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c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r</w:t>
                  </w:r>
                  <w:r>
                    <w:rPr>
                      <w:rFonts w:cs="Calibri" w:hAnsi="Calibri" w:eastAsia="Calibri" w:ascii="Calibri"/>
                      <w:spacing w:val="2"/>
                      <w:w w:val="100"/>
                      <w:sz w:val="16"/>
                      <w:szCs w:val="16"/>
                    </w:rPr>
                    <w:t>u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pa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r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.pu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16"/>
                      <w:szCs w:val="16"/>
                    </w:rPr>
                    <w:t>g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l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a.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t</w:t>
                  </w:r>
                </w:hyperlink>
              </w:p>
              <w:p>
                <w:pPr>
                  <w:rPr>
                    <w:rFonts w:cs="Calibri" w:hAnsi="Calibri" w:eastAsia="Calibri" w:ascii="Calibri"/>
                    <w:sz w:val="16"/>
                    <w:szCs w:val="16"/>
                  </w:rPr>
                  <w:jc w:val="left"/>
                  <w:spacing w:before="11"/>
                  <w:ind w:left="20" w:right="-29"/>
                </w:pP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P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.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.</w:t>
                </w:r>
                <w:r>
                  <w:rPr>
                    <w:rFonts w:cs="Calibri" w:hAnsi="Calibri" w:eastAsia="Calibri" w:ascii="Calibri"/>
                    <w:spacing w:val="19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16"/>
                    <w:szCs w:val="16"/>
                  </w:rPr>
                  <w:t>“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r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v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s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ne</w:t>
                </w:r>
                <w:r>
                  <w:rPr>
                    <w:rFonts w:cs="Calibri" w:hAnsi="Calibri" w:eastAsia="Calibri" w:ascii="Calibri"/>
                    <w:spacing w:val="18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18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r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v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z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2"/>
                    <w:w w:val="100"/>
                    <w:sz w:val="16"/>
                    <w:szCs w:val="16"/>
                  </w:rPr>
                  <w:t>n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18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d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18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2"/>
                    <w:w w:val="100"/>
                    <w:sz w:val="16"/>
                    <w:szCs w:val="16"/>
                  </w:rPr>
                  <w:t>r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s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c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h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”</w:t>
                </w:r>
                <w:r>
                  <w:rPr>
                    <w:rFonts w:cs="Calibri" w:hAnsi="Calibri" w:eastAsia="Calibri" w:ascii="Calibri"/>
                    <w:spacing w:val="19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D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.</w:t>
                </w:r>
                <w:r>
                  <w:rPr>
                    <w:rFonts w:cs="Calibri" w:hAnsi="Calibri" w:eastAsia="Calibri" w:ascii="Calibri"/>
                    <w:spacing w:val="19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D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m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c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18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D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v</w:t>
                </w:r>
                <w:r>
                  <w:rPr>
                    <w:rFonts w:cs="Calibri" w:hAnsi="Calibri" w:eastAsia="Calibri" w:ascii="Calibri"/>
                    <w:spacing w:val="2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18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–</w:t>
                </w:r>
                <w:r>
                  <w:rPr>
                    <w:rFonts w:cs="Calibri" w:hAnsi="Calibri" w:eastAsia="Calibri" w:ascii="Calibri"/>
                    <w:spacing w:val="18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:</w:t>
                </w:r>
                <w:r>
                  <w:rPr>
                    <w:rFonts w:cs="Calibri" w:hAnsi="Calibri" w:eastAsia="Calibri" w:ascii="Calibri"/>
                    <w:spacing w:val="19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080</w:t>
                </w:r>
                <w:r>
                  <w:rPr>
                    <w:rFonts w:cs="Calibri" w:hAnsi="Calibri" w:eastAsia="Calibri" w:ascii="Calibri"/>
                    <w:spacing w:val="19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16"/>
                    <w:szCs w:val="16"/>
                  </w:rPr>
                  <w:t>5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4015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16"/>
                    <w:szCs w:val="16"/>
                  </w:rPr>
                  <w:t>1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6</w:t>
                </w:r>
                <w:r>
                  <w:rPr>
                    <w:rFonts w:cs="Calibri" w:hAnsi="Calibri" w:eastAsia="Calibri" w:ascii="Calibri"/>
                    <w:spacing w:val="19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–</w:t>
                </w:r>
                <w:r>
                  <w:rPr>
                    <w:rFonts w:cs="Calibri" w:hAnsi="Calibri" w:eastAsia="Calibri" w:ascii="Calibri"/>
                    <w:spacing w:val="18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16"/>
                    <w:szCs w:val="16"/>
                  </w:rPr>
                  <w:t>0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80</w:t>
                </w:r>
                <w:r>
                  <w:rPr>
                    <w:rFonts w:cs="Calibri" w:hAnsi="Calibri" w:eastAsia="Calibri" w:ascii="Calibri"/>
                    <w:spacing w:val="19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5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16"/>
                    <w:szCs w:val="16"/>
                  </w:rPr>
                  <w:t>8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022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16"/>
                    <w:szCs w:val="16"/>
                  </w:rPr>
                  <w:t>1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5</w:t>
                </w:r>
                <w:r>
                  <w:rPr>
                    <w:rFonts w:cs="Calibri" w:hAnsi="Calibri" w:eastAsia="Calibri" w:ascii="Calibri"/>
                    <w:spacing w:val="19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-</w:t>
                </w:r>
                <w:r>
                  <w:rPr>
                    <w:rFonts w:cs="Calibri" w:hAnsi="Calibri" w:eastAsia="Calibri" w:ascii="Calibri"/>
                    <w:spacing w:val="18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c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.</w:t>
                </w:r>
                <w:r>
                  <w:rPr>
                    <w:rFonts w:cs="Calibri" w:hAnsi="Calibri" w:eastAsia="Calibri" w:ascii="Calibri"/>
                    <w:spacing w:val="19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335130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16"/>
                    <w:szCs w:val="16"/>
                  </w:rPr>
                  <w:t>0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420</w:t>
                </w:r>
                <w:r>
                  <w:rPr>
                    <w:rFonts w:cs="Calibri" w:hAnsi="Calibri" w:eastAsia="Calibri" w:ascii="Calibri"/>
                    <w:spacing w:val="1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m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a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:</w:t>
                </w:r>
              </w:p>
              <w:p>
                <w:pPr>
                  <w:rPr>
                    <w:rFonts w:cs="Calibri" w:hAnsi="Calibri" w:eastAsia="Calibri" w:ascii="Calibri"/>
                    <w:sz w:val="16"/>
                    <w:szCs w:val="16"/>
                  </w:rPr>
                  <w:jc w:val="left"/>
                  <w:spacing w:before="8"/>
                  <w:ind w:left="20"/>
                </w:pPr>
                <w:hyperlink r:id="rId4"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d.d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n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v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t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@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r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16"/>
                      <w:szCs w:val="16"/>
                    </w:rPr>
                    <w:t>g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n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.pu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16"/>
                      <w:szCs w:val="16"/>
                    </w:rPr>
                    <w:t>g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l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a.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t</w:t>
                  </w:r>
                </w:hyperlink>
              </w:p>
              <w:p>
                <w:pPr>
                  <w:rPr>
                    <w:rFonts w:cs="Calibri" w:hAnsi="Calibri" w:eastAsia="Calibri" w:ascii="Calibri"/>
                    <w:sz w:val="16"/>
                    <w:szCs w:val="16"/>
                  </w:rPr>
                  <w:jc w:val="left"/>
                  <w:spacing w:before="11"/>
                  <w:ind w:left="20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Il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F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un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z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na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r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2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s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r</w:t>
                </w:r>
                <w:r>
                  <w:rPr>
                    <w:rFonts w:cs="Calibri" w:hAnsi="Calibri" w:eastAsia="Calibri" w:ascii="Calibri"/>
                    <w:spacing w:val="2"/>
                    <w:w w:val="100"/>
                    <w:sz w:val="16"/>
                    <w:szCs w:val="16"/>
                  </w:rPr>
                  <w:t>u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2"/>
                    <w:w w:val="100"/>
                    <w:sz w:val="16"/>
                    <w:szCs w:val="16"/>
                  </w:rPr>
                  <w:t>r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: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D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o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.ssa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S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ab</w:t>
                </w:r>
                <w:r>
                  <w:rPr>
                    <w:rFonts w:cs="Calibri" w:hAnsi="Calibri" w:eastAsia="Calibri" w:ascii="Calibri"/>
                    <w:spacing w:val="2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na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C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asa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m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ass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m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a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–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sz w:val="16"/>
                    <w:szCs w:val="16"/>
                  </w:rPr>
                  <w:t>m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a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i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hyperlink r:id="rId5"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: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 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s.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c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asa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16"/>
                      <w:szCs w:val="16"/>
                    </w:rPr>
                    <w:t>m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ass</w:t>
                  </w:r>
                  <w:r>
                    <w:rPr>
                      <w:rFonts w:cs="Calibri" w:hAnsi="Calibri" w:eastAsia="Calibri" w:ascii="Calibri"/>
                      <w:spacing w:val="-3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16"/>
                      <w:szCs w:val="16"/>
                    </w:rPr>
                    <w:t>m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a@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r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16"/>
                      <w:szCs w:val="16"/>
                    </w:rPr>
                    <w:t>g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n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e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.pu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16"/>
                      <w:szCs w:val="16"/>
                    </w:rPr>
                    <w:t>g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l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a.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16"/>
                      <w:szCs w:val="16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16"/>
                      <w:szCs w:val="16"/>
                    </w:rPr>
                    <w:t>t</w:t>
                  </w:r>
                </w:hyperlink>
                <w:r>
                  <w:rPr>
                    <w:rFonts w:cs="Calibri" w:hAnsi="Calibri" w:eastAsia="Calibri" w:ascii="Calibri"/>
                    <w:spacing w:val="35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–</w:t>
                </w:r>
                <w:r>
                  <w:rPr>
                    <w:rFonts w:cs="Calibri" w:hAnsi="Calibri" w:eastAsia="Calibri" w:ascii="Calibri"/>
                    <w:spacing w:val="35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e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16"/>
                    <w:szCs w:val="16"/>
                  </w:rPr>
                  <w:t>l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.</w:t>
                </w:r>
                <w:r>
                  <w:rPr>
                    <w:rFonts w:cs="Calibri" w:hAnsi="Calibri" w:eastAsia="Calibri" w:ascii="Calibri"/>
                    <w:spacing w:val="36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16"/>
                    <w:szCs w:val="16"/>
                  </w:rPr>
                  <w:t>0805402391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footer" Target="footer1.xml"/><Relationship Id="rId5" Type="http://schemas.openxmlformats.org/officeDocument/2006/relationships/image" Target="media\image1.png"/><Relationship Id="rId6" Type="http://schemas.openxmlformats.org/officeDocument/2006/relationships/image" Target="media\image2.png"/><Relationship Id="rId7" Type="http://schemas.openxmlformats.org/officeDocument/2006/relationships/hyperlink" Target="mailto:protocollo@pec.comune.lecce.it" TargetMode="External"/><Relationship Id="rId8" Type="http://schemas.openxmlformats.org/officeDocument/2006/relationships/hyperlink" Target="mailto:sezioneautorizzazioniambientali@pec.rupar.puglia.it" TargetMode="External"/><Relationship Id="rId9" Type="http://schemas.openxmlformats.org/officeDocument/2006/relationships/image" Target="media\image3.png"/><Relationship Id="rId10" Type="http://schemas.openxmlformats.org/officeDocument/2006/relationships/image" Target="media\image4.png"/></Relationships>

</file>

<file path=word/_rels/footer1.xml.rels><?xml version="1.0" encoding="UTF-8" standalone="yes"?>
<Relationships xmlns="http://schemas.openxmlformats.org/package/2006/relationships"><Relationship Id="rId1" Type="http://schemas.openxmlformats.org/officeDocument/2006/relationships/hyperlink" Target="http://www.protezionecivile.puglia.it" TargetMode="External"/><Relationship Id="rId2" Type="http://schemas.openxmlformats.org/officeDocument/2006/relationships/hyperlink" Target="mailto:protezionecivile@regione.puglia.it" TargetMode="External"/><Relationship Id="rId3" Type="http://schemas.openxmlformats.org/officeDocument/2006/relationships/hyperlink" Target="mailto:protezionecivile@pec.rupar.puglia.it" TargetMode="External"/><Relationship Id="rId4" Type="http://schemas.openxmlformats.org/officeDocument/2006/relationships/hyperlink" Target="mailto:donvito@regione.puglia.it" TargetMode="External"/><Relationship Id="rId5" Type="http://schemas.openxmlformats.org/officeDocument/2006/relationships/hyperlink" Target="mailto:casamassima@regione.puglia.it" TargetMode="External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